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E6C" w:rsidRPr="009055BA" w:rsidRDefault="00E92E6C" w:rsidP="00E92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55BA">
        <w:rPr>
          <w:rFonts w:ascii="Times New Roman" w:hAnsi="Times New Roman"/>
          <w:b/>
          <w:sz w:val="24"/>
          <w:szCs w:val="24"/>
          <w:lang w:eastAsia="ru-RU"/>
        </w:rPr>
        <w:t xml:space="preserve">Промежуточная аттестация по обществознанию за курс 10 класса </w:t>
      </w:r>
      <w:r w:rsidR="002F7331">
        <w:rPr>
          <w:rFonts w:ascii="Times New Roman" w:hAnsi="Times New Roman"/>
          <w:b/>
          <w:bCs/>
          <w:sz w:val="24"/>
          <w:szCs w:val="24"/>
          <w:lang w:eastAsia="ru-RU"/>
        </w:rPr>
        <w:t>(физ</w:t>
      </w:r>
      <w:r w:rsidRPr="009055BA">
        <w:rPr>
          <w:rFonts w:ascii="Times New Roman" w:hAnsi="Times New Roman"/>
          <w:b/>
          <w:bCs/>
          <w:sz w:val="24"/>
          <w:szCs w:val="24"/>
          <w:lang w:eastAsia="ru-RU"/>
        </w:rPr>
        <w:t>.)</w:t>
      </w:r>
    </w:p>
    <w:p w:rsidR="00E92E6C" w:rsidRPr="009055BA" w:rsidRDefault="00E92E6C" w:rsidP="00E92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Вариант 3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055BA">
        <w:rPr>
          <w:rFonts w:ascii="Times New Roman" w:hAnsi="Times New Roman"/>
          <w:b/>
          <w:sz w:val="24"/>
          <w:szCs w:val="24"/>
          <w:lang w:eastAsia="ru-RU"/>
        </w:rPr>
        <w:t xml:space="preserve">Часть </w:t>
      </w:r>
      <w:r w:rsidRPr="009055BA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9055BA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 xml:space="preserve">1. Какой термин используют для обозначения внутреннего строения права, включающего взаимосвязанные между собой части (элементы)? 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1) норма права; 2) отрасль права; 3) институт права; 4) система права.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2. Кон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ция 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выс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шей юри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ской силой. Это озна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ет, что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1) ни один пра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вой акт не может ей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чить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2) вы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ния, суд дол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жен прямо ссы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лать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на ста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тьи Кон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ции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3) она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креп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из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ния,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изо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шед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шие в стра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не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4) она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креп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пра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вые га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тии граж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дан стра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 xml:space="preserve">3. В государстве Z президент избирается Законодательным собранием. Выборы в Законодательное собрание происходят регулярно, на альтернативной основе. Граждане обладают всей полнотой прав и свобод, развиты институты гражданского общества. Государство Z включает в себя территории, не обладающие политической самостоятельностью. На основе приведённых данных можно сделать вывод, что государство Z 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 xml:space="preserve">1) монархическое, унитарное, демократическое; 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 xml:space="preserve">2) монархическое, федеративное, тоталитарное; 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3) республиканское, федеративное, демократическое4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4) республиканское, унитарное, демократическое.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4. Верны ли сле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щие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о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ке?</w:t>
      </w:r>
    </w:p>
    <w:p w:rsidR="002F7331" w:rsidRPr="00D10EEB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10EEB">
        <w:rPr>
          <w:rFonts w:ascii="Times New Roman" w:hAnsi="Times New Roman"/>
          <w:sz w:val="24"/>
          <w:szCs w:val="24"/>
          <w:lang w:eastAsia="ru-RU"/>
        </w:rPr>
        <w:t> </w:t>
      </w:r>
      <w:r w:rsidRPr="00D10EEB">
        <w:rPr>
          <w:rFonts w:ascii="Times New Roman" w:hAnsi="Times New Roman"/>
          <w:bCs/>
          <w:sz w:val="24"/>
          <w:szCs w:val="24"/>
          <w:lang w:eastAsia="ru-RU"/>
        </w:rPr>
        <w:t>А. </w:t>
      </w:r>
      <w:r w:rsidRPr="00D10EEB">
        <w:rPr>
          <w:rFonts w:ascii="Times New Roman" w:hAnsi="Times New Roman"/>
          <w:sz w:val="24"/>
          <w:szCs w:val="24"/>
          <w:lang w:eastAsia="ru-RU"/>
        </w:rPr>
        <w:t>По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ли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ки не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ред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ко ока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зы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ют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ся перед ди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лем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мой: либо при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мать не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по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пу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ляр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ные меры, либо, от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ка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зав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шись от этого, еще более ухуд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шить си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ту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цию в стра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не.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10EEB">
        <w:rPr>
          <w:rFonts w:ascii="Times New Roman" w:hAnsi="Times New Roman"/>
          <w:bCs/>
          <w:sz w:val="24"/>
          <w:szCs w:val="24"/>
          <w:lang w:eastAsia="ru-RU"/>
        </w:rPr>
        <w:t>Б.</w:t>
      </w:r>
      <w:r w:rsidRPr="009055BA">
        <w:rPr>
          <w:rFonts w:ascii="Times New Roman" w:hAnsi="Times New Roman"/>
          <w:sz w:val="24"/>
          <w:szCs w:val="24"/>
          <w:lang w:eastAsia="ru-RU"/>
        </w:rPr>
        <w:t> Го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дар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ство яв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одним из ос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ных субъ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ек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тов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ки.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1) верно толь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 А; 2) верно толь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 Б; 3) верны оба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ния; 4) оба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5. Наука яв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1) един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фор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мой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ния; 2) 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аль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стра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 xml:space="preserve">той; 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3) 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куп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стью жиз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ных цен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стей; 4) осо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бой си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мой зна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6. Игра, 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ние и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ние — это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1) виды 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 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ка; 2) этапы фор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лич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сти;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3) виды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всех живых су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ществ; 4) формы ком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ции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7. Верны ли сле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щие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о куль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ре?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bCs/>
          <w:sz w:val="24"/>
          <w:szCs w:val="24"/>
          <w:lang w:eastAsia="ru-RU"/>
        </w:rPr>
        <w:t>А.</w:t>
      </w:r>
      <w:r w:rsidRPr="009055BA">
        <w:rPr>
          <w:rFonts w:ascii="Times New Roman" w:hAnsi="Times New Roman"/>
          <w:sz w:val="24"/>
          <w:szCs w:val="24"/>
          <w:lang w:eastAsia="ru-RU"/>
        </w:rPr>
        <w:t> Куль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 пред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став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собой часть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среды.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bCs/>
          <w:sz w:val="24"/>
          <w:szCs w:val="24"/>
          <w:lang w:eastAsia="ru-RU"/>
        </w:rPr>
        <w:t>Б.</w:t>
      </w:r>
      <w:r w:rsidRPr="009055BA">
        <w:rPr>
          <w:rFonts w:ascii="Times New Roman" w:hAnsi="Times New Roman"/>
          <w:sz w:val="24"/>
          <w:szCs w:val="24"/>
          <w:lang w:eastAsia="ru-RU"/>
        </w:rPr>
        <w:t> 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ство пред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став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собой часть куль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ры.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1) верно толь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 А; 2) верно толь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 Б; 3) верны оба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ния; 4) оба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8. Какой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знак ха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рак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ин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аль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ное 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ство?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1) 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щая роль сель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ско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го хо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зяй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ства; 2) сла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бый уро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вень раз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труда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3) мас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вое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мыш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ное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из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ство; 4) 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щее зна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>
        <w:rPr>
          <w:rFonts w:ascii="Times New Roman" w:hAnsi="Times New Roman"/>
          <w:sz w:val="24"/>
          <w:szCs w:val="24"/>
          <w:lang w:eastAsia="ru-RU"/>
        </w:rPr>
        <w:softHyphen/>
        <w:t>ние сферы услуг в эко</w:t>
      </w:r>
      <w:r>
        <w:rPr>
          <w:rFonts w:ascii="Times New Roman" w:hAnsi="Times New Roman"/>
          <w:sz w:val="24"/>
          <w:szCs w:val="24"/>
          <w:lang w:eastAsia="ru-RU"/>
        </w:rPr>
        <w:softHyphen/>
        <w:t>но</w:t>
      </w:r>
      <w:r>
        <w:rPr>
          <w:rFonts w:ascii="Times New Roman" w:hAnsi="Times New Roman"/>
          <w:sz w:val="24"/>
          <w:szCs w:val="24"/>
          <w:lang w:eastAsia="ru-RU"/>
        </w:rPr>
        <w:softHyphen/>
        <w:t>ми</w:t>
      </w:r>
      <w:r>
        <w:rPr>
          <w:rFonts w:ascii="Times New Roman" w:hAnsi="Times New Roman"/>
          <w:sz w:val="24"/>
          <w:szCs w:val="24"/>
          <w:lang w:eastAsia="ru-RU"/>
        </w:rPr>
        <w:softHyphen/>
        <w:t>ке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9. Стар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класс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ки обу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ют млад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ших школь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ков иг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рать в ком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пью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ные игры. Субъ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ек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том дан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 яв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1) иг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вые уме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млад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ших школь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ков; 2) стар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класс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ки,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щие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тия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3) ком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пью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ры, за ко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ми 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обу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ние; 4) ком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пью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ные игры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055BA">
        <w:rPr>
          <w:rFonts w:ascii="Times New Roman" w:hAnsi="Times New Roman"/>
          <w:sz w:val="24"/>
          <w:szCs w:val="24"/>
          <w:lang w:eastAsia="ru-RU"/>
        </w:rPr>
        <w:t>10. Верны ли сле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щие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об от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ис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не?</w:t>
      </w:r>
    </w:p>
    <w:p w:rsidR="002F7331" w:rsidRPr="00D10EEB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10EEB">
        <w:rPr>
          <w:rFonts w:ascii="Times New Roman" w:hAnsi="Times New Roman"/>
          <w:bCs/>
          <w:sz w:val="24"/>
          <w:szCs w:val="24"/>
          <w:lang w:eastAsia="ru-RU"/>
        </w:rPr>
        <w:t>А.</w:t>
      </w:r>
      <w:r w:rsidRPr="00D10EEB">
        <w:rPr>
          <w:rFonts w:ascii="Times New Roman" w:hAnsi="Times New Roman"/>
          <w:sz w:val="24"/>
          <w:szCs w:val="24"/>
          <w:lang w:eastAsia="ru-RU"/>
        </w:rPr>
        <w:t> От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си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ной ис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ной на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зы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ют зна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ние, с ко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рым не все со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глас</w:t>
      </w:r>
      <w:r w:rsidRPr="00D10EEB">
        <w:rPr>
          <w:rFonts w:ascii="Times New Roman" w:hAnsi="Times New Roman"/>
          <w:sz w:val="24"/>
          <w:szCs w:val="24"/>
          <w:lang w:eastAsia="ru-RU"/>
        </w:rPr>
        <w:softHyphen/>
        <w:t>ны.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10EEB">
        <w:rPr>
          <w:rFonts w:ascii="Times New Roman" w:hAnsi="Times New Roman"/>
          <w:bCs/>
          <w:sz w:val="24"/>
          <w:szCs w:val="24"/>
          <w:lang w:eastAsia="ru-RU"/>
        </w:rPr>
        <w:t>Б.</w:t>
      </w:r>
      <w:r w:rsidRPr="009055BA">
        <w:rPr>
          <w:rFonts w:ascii="Times New Roman" w:hAnsi="Times New Roman"/>
          <w:sz w:val="24"/>
          <w:szCs w:val="24"/>
          <w:lang w:eastAsia="ru-RU"/>
        </w:rPr>
        <w:t> От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ис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ют 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пол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ное зна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ние, вер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ное лишь в опре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ных усло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ях.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1) верно толь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 А; 2) верно толь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 Б; 3) верны оба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ния; 4) оба суж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верны.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055BA">
        <w:rPr>
          <w:rFonts w:ascii="Times New Roman" w:hAnsi="Times New Roman"/>
          <w:b/>
          <w:sz w:val="24"/>
          <w:szCs w:val="24"/>
          <w:lang w:eastAsia="ru-RU"/>
        </w:rPr>
        <w:t xml:space="preserve">Часть </w:t>
      </w:r>
      <w:r w:rsidRPr="009055BA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9055BA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В</w:t>
      </w:r>
      <w:r w:rsidRPr="009055BA">
        <w:rPr>
          <w:rFonts w:ascii="Times New Roman" w:hAnsi="Times New Roman"/>
          <w:sz w:val="24"/>
          <w:szCs w:val="24"/>
          <w:lang w:eastAsia="ru-RU"/>
        </w:rPr>
        <w:t>1. Най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тие, ко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рое яв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обоб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щим для всех осталь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ных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тий пред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став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го ниже ряда, и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цифру, под ко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рой оно ука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но.</w:t>
      </w:r>
    </w:p>
    <w:tbl>
      <w:tblPr>
        <w:tblW w:w="90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2F7331" w:rsidRPr="009055BA" w:rsidTr="002F7331">
        <w:trPr>
          <w:tblCellSpacing w:w="0" w:type="dxa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 1) 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на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блю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де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2) 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экс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пе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ри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мент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3) 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метод по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зна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ния</w:t>
            </w:r>
          </w:p>
        </w:tc>
      </w:tr>
      <w:tr w:rsidR="002F7331" w:rsidRPr="009055BA" w:rsidTr="002F7331">
        <w:trPr>
          <w:tblCellSpacing w:w="0" w:type="dxa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4) 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ан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ке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ти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ро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ва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5) 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ин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тер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вью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и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ро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ва</w:t>
            </w:r>
            <w:r w:rsidRPr="009055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9055BA">
        <w:rPr>
          <w:rFonts w:ascii="Times New Roman" w:hAnsi="Times New Roman"/>
          <w:sz w:val="24"/>
          <w:szCs w:val="24"/>
          <w:lang w:eastAsia="ru-RU"/>
        </w:rPr>
        <w:t>2. Ниже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ден ряд тер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нов. Все они, за ис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клю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ем двух, от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к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тию «наука».</w:t>
      </w:r>
    </w:p>
    <w:tbl>
      <w:tblPr>
        <w:tblW w:w="90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65"/>
        <w:gridCol w:w="2220"/>
        <w:gridCol w:w="2250"/>
        <w:gridCol w:w="2265"/>
      </w:tblGrid>
      <w:tr w:rsidR="002F7331" w:rsidRPr="009055BA" w:rsidTr="00A60AEF">
        <w:trPr>
          <w:tblCellSpacing w:w="0" w:type="dxa"/>
        </w:trPr>
        <w:tc>
          <w:tcPr>
            <w:tcW w:w="2235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 1) ги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219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2) экс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пе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мент</w:t>
            </w:r>
          </w:p>
        </w:tc>
        <w:tc>
          <w:tcPr>
            <w:tcW w:w="222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3) до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2235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4) ра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наль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</w:t>
            </w:r>
          </w:p>
        </w:tc>
      </w:tr>
      <w:tr w:rsidR="002F7331" w:rsidRPr="009055BA" w:rsidTr="00A60AEF">
        <w:trPr>
          <w:tblCellSpacing w:w="0" w:type="dxa"/>
        </w:trPr>
        <w:tc>
          <w:tcPr>
            <w:tcW w:w="2235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5) чув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ствен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219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6) тео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рия</w:t>
            </w:r>
          </w:p>
        </w:tc>
        <w:tc>
          <w:tcPr>
            <w:tcW w:w="222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7) кон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цеп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2235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8) субъ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ек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тив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</w:t>
            </w:r>
          </w:p>
        </w:tc>
      </w:tr>
    </w:tbl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9055BA">
        <w:rPr>
          <w:rFonts w:ascii="Times New Roman" w:hAnsi="Times New Roman"/>
          <w:sz w:val="24"/>
          <w:szCs w:val="24"/>
          <w:lang w:eastAsia="ru-RU"/>
        </w:rPr>
        <w:t>3. Уста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от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ствие между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ми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яв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и ха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рак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кой гло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баль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ных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блем: к каж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дой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ции, дан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в пер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вом столб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це, под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от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щую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цию из вто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го столб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ца.</w:t>
      </w:r>
    </w:p>
    <w:tbl>
      <w:tblPr>
        <w:tblW w:w="90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7"/>
        <w:gridCol w:w="145"/>
        <w:gridCol w:w="3708"/>
      </w:tblGrid>
      <w:tr w:rsidR="002F7331" w:rsidRPr="009055BA" w:rsidTr="002F7331">
        <w:trPr>
          <w:tblCellSpacing w:w="0" w:type="dxa"/>
        </w:trPr>
        <w:tc>
          <w:tcPr>
            <w:tcW w:w="5147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ХА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РАК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145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08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ТИПЫ ОБ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ЩЕСТВ</w:t>
            </w:r>
          </w:p>
        </w:tc>
      </w:tr>
      <w:tr w:rsidR="002F7331" w:rsidRPr="009055BA" w:rsidTr="002F7331">
        <w:trPr>
          <w:tblCellSpacing w:w="0" w:type="dxa"/>
        </w:trPr>
        <w:tc>
          <w:tcPr>
            <w:tcW w:w="5147" w:type="dxa"/>
            <w:shd w:val="clear" w:color="auto" w:fill="FFFFFF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A) гос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под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ство сель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 на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ту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 хо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зяй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ства</w:t>
            </w:r>
          </w:p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Б) до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ин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сив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ных тех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гий</w:t>
            </w:r>
          </w:p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B) гос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под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ство об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щин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ной соб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ствен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сти</w:t>
            </w:r>
          </w:p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Г) пре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об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руч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ных ору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дий труда</w:t>
            </w:r>
          </w:p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Д) раз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тие рас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 вос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про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из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вод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145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08" w:type="dxa"/>
            <w:shd w:val="clear" w:color="auto" w:fill="FFFFFF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1) тра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 (аг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рар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ное)</w:t>
            </w:r>
          </w:p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2) ин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ду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стри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</w:t>
            </w:r>
          </w:p>
        </w:tc>
      </w:tr>
    </w:tbl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В4</w:t>
      </w:r>
      <w:r w:rsidRPr="009055BA">
        <w:rPr>
          <w:rFonts w:ascii="Times New Roman" w:hAnsi="Times New Roman"/>
          <w:sz w:val="24"/>
          <w:szCs w:val="24"/>
          <w:lang w:eastAsia="ru-RU"/>
        </w:rPr>
        <w:t>.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тай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ведённый ниже текст, в ко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ром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щен ряд слов. Вы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из пред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го спис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ка слова, ко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рые 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хо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мо вста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вить на место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пус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ков.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«Мо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вом _____(А) 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то, что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буж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её, ради чего она осу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ществ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ся. В ка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стве мо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 обыч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 вы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кон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крет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ная______(Б) 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ка. Это опре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делённая форма связи с внеш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ним миром____(В), 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аль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груп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пы, 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ства в целом. В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 от задач изу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треб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стей в 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ной науке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раз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лич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ные их клас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фи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ции.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треб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сти, вы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зван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ные био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ской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дой 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ка, 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ся_____(Г). Это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треб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 людей во всём, что 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хо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мо для их су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ния, раз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тия и вос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из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ства.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треб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сти, свя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зан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ные с тем, что 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век при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над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жит к 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ству,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в нём опре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делённое место, участ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в тру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вой 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сти, в 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нии с дру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ми лю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ми, ха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рак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как _____(Д).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треб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сти, свя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зан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ные с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зна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ем 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ком окру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жа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го мира и смыс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ла сво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го су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ния, от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к________(Е). Каж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дая из групп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треб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стей вы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 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от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ству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ю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щие виды 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я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сти».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Слова в спис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ке даны в име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ном па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же. Каж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дое слово (сло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че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ние) может быть ис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зо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 толь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 один раз.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 Вы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рай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сле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ва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 одно слово за дру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гим, мыс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лен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пол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няя каж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дый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пуск. Об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ра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те вни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ние на то, что слов в спис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ке боль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ше, чем Вам по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тре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бу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ет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ся для за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пол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не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ния про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пус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ков.</w:t>
      </w:r>
    </w:p>
    <w:p w:rsidR="002F7331" w:rsidRPr="009055BA" w:rsidRDefault="002F7331" w:rsidP="002F73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055BA">
        <w:rPr>
          <w:rFonts w:ascii="Times New Roman" w:hAnsi="Times New Roman"/>
          <w:sz w:val="24"/>
          <w:szCs w:val="24"/>
          <w:lang w:eastAsia="ru-RU"/>
        </w:rPr>
        <w:t>Спи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сок тер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ми</w:t>
      </w:r>
      <w:r w:rsidRPr="009055BA">
        <w:rPr>
          <w:rFonts w:ascii="Times New Roman" w:hAnsi="Times New Roman"/>
          <w:sz w:val="24"/>
          <w:szCs w:val="24"/>
          <w:lang w:eastAsia="ru-RU"/>
        </w:rPr>
        <w:softHyphen/>
        <w:t>нов:</w:t>
      </w:r>
    </w:p>
    <w:tbl>
      <w:tblPr>
        <w:tblW w:w="90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2F7331" w:rsidRPr="009055BA" w:rsidTr="00A60AEF">
        <w:trPr>
          <w:tblCellSpacing w:w="0" w:type="dxa"/>
        </w:trPr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 1) по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треб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2) де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я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3) при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на</w:t>
            </w:r>
          </w:p>
        </w:tc>
      </w:tr>
      <w:tr w:rsidR="002F7331" w:rsidRPr="009055BA" w:rsidTr="00A60AEF">
        <w:trPr>
          <w:tblCellSpacing w:w="0" w:type="dxa"/>
        </w:trPr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4) со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5) есте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ствен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6) под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лин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</w:tr>
      <w:tr w:rsidR="002F7331" w:rsidRPr="009055BA" w:rsidTr="00A60AEF">
        <w:trPr>
          <w:tblCellSpacing w:w="0" w:type="dxa"/>
        </w:trPr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7) со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за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ция</w:t>
            </w:r>
          </w:p>
        </w:tc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8) лич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2970" w:type="dxa"/>
            <w:shd w:val="clear" w:color="auto" w:fill="FFFFFF"/>
            <w:vAlign w:val="center"/>
          </w:tcPr>
          <w:p w:rsidR="002F7331" w:rsidRPr="009055BA" w:rsidRDefault="002F7331" w:rsidP="00A60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t>9) иде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 (ду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хов</w:t>
            </w:r>
            <w:r w:rsidRPr="009055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ный)</w:t>
            </w:r>
          </w:p>
        </w:tc>
      </w:tr>
    </w:tbl>
    <w:p w:rsidR="00A27E20" w:rsidRDefault="00A27E20" w:rsidP="002F7331">
      <w:pPr>
        <w:spacing w:after="0" w:line="240" w:lineRule="auto"/>
      </w:pPr>
      <w:bookmarkStart w:id="0" w:name="_GoBack"/>
      <w:bookmarkEnd w:id="0"/>
    </w:p>
    <w:sectPr w:rsidR="00A27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RTF_Num 11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RTF_Num 13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RTF_Num 9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3">
    <w:nsid w:val="00000007"/>
    <w:multiLevelType w:val="multilevel"/>
    <w:tmpl w:val="00000007"/>
    <w:name w:val="RTF_Num 7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E6C"/>
    <w:rsid w:val="002F7331"/>
    <w:rsid w:val="00A27E20"/>
    <w:rsid w:val="00E9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6BCB0-D9B9-4303-B4A2-E672848C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E6C"/>
    <w:pPr>
      <w:spacing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E92E6C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2023-11-02T06:21:00Z</dcterms:created>
  <dcterms:modified xsi:type="dcterms:W3CDTF">2023-11-02T06:21:00Z</dcterms:modified>
</cp:coreProperties>
</file>